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378"/>
        <w:gridCol w:w="189"/>
        <w:gridCol w:w="851"/>
        <w:gridCol w:w="3675"/>
        <w:gridCol w:w="421"/>
        <w:gridCol w:w="1098"/>
        <w:gridCol w:w="2528"/>
        <w:gridCol w:w="925"/>
      </w:tblGrid>
      <w:tr w:rsidR="00823D98" w:rsidRPr="00C20B23" w14:paraId="644207CC" w14:textId="77777777" w:rsidTr="00D42317">
        <w:trPr>
          <w:trHeight w:val="170"/>
          <w:jc w:val="center"/>
        </w:trPr>
        <w:tc>
          <w:tcPr>
            <w:tcW w:w="1006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B6A8" w14:textId="77777777" w:rsidR="000E607B" w:rsidRPr="00C20B23" w:rsidRDefault="00372E68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>
              <w:rPr>
                <w:rFonts w:ascii="Arial Narrow" w:hAnsi="Arial Narrow" w:cs="Arial"/>
                <w:b/>
                <w:i/>
                <w:szCs w:val="24"/>
              </w:rPr>
              <w:t xml:space="preserve">OŚWIADCZENIE </w:t>
            </w:r>
            <w:r w:rsidR="000F2F1B" w:rsidRPr="00C20B23">
              <w:rPr>
                <w:rFonts w:ascii="Arial Narrow" w:hAnsi="Arial Narrow" w:cs="Arial"/>
                <w:b/>
                <w:i/>
                <w:szCs w:val="24"/>
              </w:rPr>
              <w:t>o niepodleganiu wykluczeniu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C20B23" w14:paraId="50699D48" w14:textId="77777777" w:rsidTr="00D42317">
        <w:trPr>
          <w:trHeight w:val="794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43202DC" w14:textId="77777777" w:rsidR="000E607B" w:rsidRPr="00C20B23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1DA4A564" w14:textId="77777777" w:rsidR="004A700A" w:rsidRPr="00C20B23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C20B23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C20B23">
              <w:rPr>
                <w:rFonts w:ascii="Arial Narrow" w:hAnsi="Arial Narrow" w:cs="Arial"/>
                <w:b/>
                <w:i/>
                <w:szCs w:val="24"/>
              </w:rPr>
              <w:t>samodzielnie / w</w:t>
            </w:r>
            <w:r w:rsidR="00823D98" w:rsidRPr="00C20B23">
              <w:rPr>
                <w:rFonts w:ascii="Arial Narrow" w:hAnsi="Arial Narrow" w:cs="Arial"/>
                <w:b/>
                <w:i/>
                <w:szCs w:val="24"/>
              </w:rPr>
              <w:t>spólnie</w:t>
            </w:r>
            <w:r w:rsidR="0042652E" w:rsidRPr="00C20B23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C20B23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C20B23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C20B23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C20B23" w14:paraId="04A5963F" w14:textId="77777777" w:rsidTr="00D42317">
        <w:trPr>
          <w:trHeight w:val="57"/>
          <w:jc w:val="center"/>
        </w:trPr>
        <w:tc>
          <w:tcPr>
            <w:tcW w:w="50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3B695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073C1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C20B23" w14:paraId="0D07A6E6" w14:textId="77777777" w:rsidTr="00D42317">
        <w:trPr>
          <w:trHeight w:val="28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5F81AE46" w14:textId="77777777" w:rsidR="000E607B" w:rsidRPr="00C20B23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C20B23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C20B23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C20B23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C20B23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C20B23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C20B23" w14:paraId="11830B5F" w14:textId="77777777" w:rsidTr="00D42317">
        <w:trPr>
          <w:trHeight w:val="283"/>
          <w:jc w:val="center"/>
        </w:trPr>
        <w:tc>
          <w:tcPr>
            <w:tcW w:w="5514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799A7581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59ADFA8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C20B23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C20B23" w14:paraId="3D3BCA02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FF18" w14:textId="77777777" w:rsidR="000E607B" w:rsidRPr="00BE5142" w:rsidRDefault="000E607B" w:rsidP="0087709D">
            <w:pPr>
              <w:spacing w:line="260" w:lineRule="exact"/>
              <w:jc w:val="center"/>
              <w:rPr>
                <w:rFonts w:ascii="Arial Narrow" w:hAnsi="Arial Narrow" w:cs="Arial"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29E235C7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E915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20F75889" w14:textId="77777777" w:rsidTr="00D42317">
        <w:trPr>
          <w:trHeight w:val="283"/>
          <w:jc w:val="center"/>
        </w:trPr>
        <w:tc>
          <w:tcPr>
            <w:tcW w:w="55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8079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6A8250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2788" w14:textId="77777777" w:rsidR="000E607B" w:rsidRPr="00BE5142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26D82C9B" w14:textId="77777777" w:rsidTr="00F74F56">
        <w:trPr>
          <w:trHeight w:val="283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4C0C483A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BA55A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1DBA" w14:textId="77777777" w:rsidR="000E607B" w:rsidRPr="00C20B23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C20B23" w14:paraId="24767E70" w14:textId="77777777" w:rsidTr="00F74F56">
        <w:trPr>
          <w:trHeight w:val="283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40D73" w14:textId="77777777" w:rsidR="000E607B" w:rsidRPr="00C20B23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409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D822" w14:textId="77777777" w:rsidR="000E607B" w:rsidRPr="00BE5142" w:rsidRDefault="000E607B" w:rsidP="00BE5142">
            <w:pPr>
              <w:spacing w:line="260" w:lineRule="exact"/>
              <w:ind w:left="114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1464A5" w14:textId="77777777" w:rsidR="000E607B" w:rsidRPr="00C20B23" w:rsidRDefault="000E607B" w:rsidP="00BE5142">
            <w:pPr>
              <w:spacing w:line="260" w:lineRule="exact"/>
              <w:ind w:left="114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C20B23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C20B23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C20B23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F50B" w14:textId="77777777" w:rsidR="000E607B" w:rsidRPr="00BE5142" w:rsidRDefault="000E607B" w:rsidP="00BE5142">
            <w:pPr>
              <w:spacing w:line="260" w:lineRule="exact"/>
              <w:ind w:left="114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C20B23" w14:paraId="78DA7665" w14:textId="77777777" w:rsidTr="00D42317">
        <w:trPr>
          <w:trHeight w:val="57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D678D" w14:textId="77777777" w:rsidR="000E607B" w:rsidRPr="00C20B23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C20B23" w14:paraId="54918B8C" w14:textId="77777777" w:rsidTr="00D42317">
        <w:trPr>
          <w:trHeight w:val="313"/>
          <w:jc w:val="center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E95D" w14:textId="77777777" w:rsidR="007723F4" w:rsidRPr="00C20B23" w:rsidRDefault="007723F4" w:rsidP="00C20B23">
            <w:pPr>
              <w:spacing w:before="120" w:after="120" w:line="220" w:lineRule="exact"/>
              <w:jc w:val="both"/>
              <w:rPr>
                <w:rFonts w:ascii="Arial Narrow" w:hAnsi="Arial Narrow" w:cs="Arial"/>
                <w:szCs w:val="21"/>
              </w:rPr>
            </w:pPr>
            <w:r w:rsidRPr="00C20B23">
              <w:rPr>
                <w:rFonts w:ascii="Arial Narrow" w:hAnsi="Arial Narrow" w:cs="Arial"/>
                <w:szCs w:val="21"/>
              </w:rPr>
              <w:t xml:space="preserve">Przystępując do realizacji zamówienia publicznego </w:t>
            </w:r>
            <w:r w:rsidR="00C20B23" w:rsidRPr="00C20B23">
              <w:rPr>
                <w:rFonts w:ascii="Arial Narrow" w:hAnsi="Arial Narrow" w:cs="Arial"/>
                <w:szCs w:val="21"/>
              </w:rPr>
              <w:t>udzielanego</w:t>
            </w:r>
            <w:r w:rsidRPr="00C20B23">
              <w:rPr>
                <w:rFonts w:ascii="Arial Narrow" w:hAnsi="Arial Narrow" w:cs="Arial"/>
                <w:szCs w:val="21"/>
              </w:rPr>
              <w:t xml:space="preserve"> przez:</w:t>
            </w:r>
          </w:p>
        </w:tc>
      </w:tr>
      <w:tr w:rsidR="000E607B" w:rsidRPr="00C20B23" w14:paraId="30A8BCE3" w14:textId="77777777" w:rsidTr="00D42317">
        <w:trPr>
          <w:trHeight w:val="624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4FF3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C20B23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0A3F122B" w14:textId="77777777" w:rsidR="000E607B" w:rsidRPr="00C20B23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C20B23">
              <w:rPr>
                <w:rFonts w:ascii="Arial Narrow" w:hAnsi="Arial Narrow" w:cs="Arial"/>
                <w:szCs w:val="21"/>
              </w:rPr>
              <w:t>ul</w:t>
            </w:r>
            <w:r w:rsidRPr="00C20B23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C20B23">
              <w:rPr>
                <w:rFonts w:ascii="Arial Narrow" w:hAnsi="Arial Narrow" w:cs="Arial"/>
                <w:szCs w:val="21"/>
              </w:rPr>
              <w:t xml:space="preserve">Jana </w:t>
            </w:r>
            <w:proofErr w:type="spellStart"/>
            <w:r w:rsidRPr="00C20B23">
              <w:rPr>
                <w:rFonts w:ascii="Arial Narrow" w:hAnsi="Arial Narrow" w:cs="Arial"/>
                <w:szCs w:val="21"/>
              </w:rPr>
              <w:t>Ostroroga</w:t>
            </w:r>
            <w:proofErr w:type="spellEnd"/>
            <w:r w:rsidRPr="00C20B23">
              <w:rPr>
                <w:rFonts w:ascii="Arial Narrow" w:hAnsi="Arial Narrow" w:cs="Arial"/>
                <w:szCs w:val="21"/>
              </w:rPr>
              <w:t xml:space="preserve"> </w:t>
            </w:r>
            <w:r w:rsidRPr="00C20B23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DC67B3" w:rsidRPr="00C20B23" w14:paraId="6EB8D465" w14:textId="77777777" w:rsidTr="00F74F56">
        <w:trPr>
          <w:trHeight w:val="454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54630BF5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64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9862" w14:textId="42CCD56B" w:rsidR="004E60E3" w:rsidRPr="00204262" w:rsidRDefault="001A3FF2" w:rsidP="00090EA9">
            <w:pPr>
              <w:spacing w:line="260" w:lineRule="exact"/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</w:pPr>
            <w:r w:rsidRPr="001A3FF2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>DOSTAWA</w:t>
            </w:r>
            <w:r w:rsidR="0010053D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 xml:space="preserve"> </w:t>
            </w:r>
            <w:r w:rsidR="009D2992" w:rsidRPr="009D2992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>KAMIZELEK KULOODPORNYCH PODKOSZULOWYCH DLA ŻW</w:t>
            </w:r>
            <w:r w:rsidR="009D2992">
              <w:rPr>
                <w:rFonts w:ascii="Arial Narrow" w:hAnsi="Arial Narrow" w:cs="Arial"/>
                <w:b/>
                <w:bCs/>
                <w:color w:val="006600"/>
                <w:sz w:val="19"/>
                <w:szCs w:val="19"/>
              </w:rPr>
              <w:t xml:space="preserve"> </w:t>
            </w:r>
          </w:p>
        </w:tc>
      </w:tr>
      <w:tr w:rsidR="00DC67B3" w:rsidRPr="00C20B23" w14:paraId="557A6DFA" w14:textId="77777777" w:rsidTr="00F74F56">
        <w:trPr>
          <w:trHeight w:val="340"/>
          <w:jc w:val="center"/>
        </w:trPr>
        <w:tc>
          <w:tcPr>
            <w:tcW w:w="141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43B91D01" w14:textId="77777777" w:rsidR="00DC67B3" w:rsidRPr="00C20B23" w:rsidRDefault="00DC67B3" w:rsidP="007723F4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64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8203" w14:textId="386687CD" w:rsidR="00DC67B3" w:rsidRPr="00C20B23" w:rsidRDefault="00DC67B3" w:rsidP="00FF3CCF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RZ/</w:t>
            </w:r>
            <w:r w:rsidR="0010053D">
              <w:rPr>
                <w:rFonts w:ascii="Arial Narrow" w:hAnsi="Arial Narrow" w:cs="Arial"/>
                <w:b/>
                <w:color w:val="006600"/>
                <w:szCs w:val="19"/>
              </w:rPr>
              <w:t>1</w:t>
            </w:r>
            <w:r w:rsidR="009D2992">
              <w:rPr>
                <w:rFonts w:ascii="Arial Narrow" w:hAnsi="Arial Narrow" w:cs="Arial"/>
                <w:b/>
                <w:color w:val="006600"/>
                <w:szCs w:val="19"/>
              </w:rPr>
              <w:t>7</w:t>
            </w: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/</w:t>
            </w:r>
            <w:r w:rsidR="00552928">
              <w:rPr>
                <w:rFonts w:ascii="Arial Narrow" w:hAnsi="Arial Narrow" w:cs="Arial"/>
                <w:b/>
                <w:color w:val="006600"/>
                <w:szCs w:val="19"/>
              </w:rPr>
              <w:t>D</w:t>
            </w:r>
            <w:r w:rsidRPr="00C20B23">
              <w:rPr>
                <w:rFonts w:ascii="Arial Narrow" w:hAnsi="Arial Narrow" w:cs="Arial"/>
                <w:b/>
                <w:color w:val="006600"/>
                <w:szCs w:val="19"/>
              </w:rPr>
              <w:t>/20</w:t>
            </w:r>
            <w:r w:rsidR="00F74F56">
              <w:rPr>
                <w:rFonts w:ascii="Arial Narrow" w:hAnsi="Arial Narrow" w:cs="Arial"/>
                <w:b/>
                <w:color w:val="006600"/>
                <w:szCs w:val="19"/>
              </w:rPr>
              <w:t>26</w:t>
            </w:r>
            <w:r w:rsidR="007723F4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D42317" w:rsidRPr="0008178A" w14:paraId="48A07626" w14:textId="77777777" w:rsidTr="00D42317">
        <w:trPr>
          <w:trHeight w:val="397"/>
          <w:jc w:val="center"/>
        </w:trPr>
        <w:tc>
          <w:tcPr>
            <w:tcW w:w="1006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F533" w14:textId="77777777" w:rsidR="00D42317" w:rsidRPr="0008178A" w:rsidRDefault="00D42317" w:rsidP="00535EC0">
            <w:pPr>
              <w:spacing w:line="260" w:lineRule="exact"/>
              <w:jc w:val="center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08178A">
              <w:rPr>
                <w:rFonts w:ascii="Arial Narrow" w:hAnsi="Arial Narrow" w:cs="Arial"/>
                <w:b/>
                <w:sz w:val="22"/>
                <w:szCs w:val="21"/>
              </w:rPr>
              <w:t>oświadczam, że:</w:t>
            </w:r>
          </w:p>
        </w:tc>
      </w:tr>
      <w:tr w:rsidR="00D42317" w:rsidRPr="0008178A" w14:paraId="71A09F7E" w14:textId="77777777" w:rsidTr="00D42317">
        <w:trPr>
          <w:trHeight w:val="3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EE17ABA" w14:textId="77777777" w:rsidR="00D42317" w:rsidRPr="0008178A" w:rsidRDefault="00D42317" w:rsidP="00535EC0">
            <w:pPr>
              <w:numPr>
                <w:ilvl w:val="0"/>
                <w:numId w:val="93"/>
              </w:numPr>
              <w:spacing w:before="60" w:line="260" w:lineRule="exact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2E1321" w14:textId="77777777" w:rsidR="00D42317" w:rsidRPr="0008178A" w:rsidRDefault="00D42317" w:rsidP="00535EC0">
            <w:pPr>
              <w:spacing w:before="60" w:line="260" w:lineRule="exact"/>
              <w:rPr>
                <w:rFonts w:ascii="Arial Narrow" w:hAnsi="Arial Narrow" w:cs="Arial"/>
                <w:b/>
                <w:szCs w:val="21"/>
              </w:rPr>
            </w:pPr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  w stosunku do  mnie  przesłanki  WYKLUCZENIA</w:t>
            </w:r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D42317" w:rsidRPr="00C20B23" w14:paraId="1BD9856E" w14:textId="77777777" w:rsidTr="000B2805">
        <w:trPr>
          <w:trHeight w:val="624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A13A20E" w14:textId="77777777" w:rsidR="00D42317" w:rsidRPr="00C20B23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E3CC18A" w14:textId="77777777" w:rsidR="00D42317" w:rsidRPr="00316B0D" w:rsidRDefault="00D42317" w:rsidP="00535EC0">
            <w:pPr>
              <w:spacing w:line="260" w:lineRule="exact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5k rozporządzenia Rady (UE) nr 833/2014 z dnia 31 lipca 2014  r.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środków  ograniczających  w  związku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z  działaniami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(Dz. Urz. UE  nr  L  229  z 31.07.2014,  str.  1);</w:t>
            </w:r>
          </w:p>
        </w:tc>
      </w:tr>
      <w:tr w:rsidR="00D42317" w:rsidRPr="00C20B23" w14:paraId="230B171A" w14:textId="77777777" w:rsidTr="000B2805">
        <w:trPr>
          <w:trHeight w:val="624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2E08C94" w14:textId="77777777" w:rsidR="00D42317" w:rsidRPr="0008178A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7DC568" w14:textId="77777777" w:rsidR="00D42317" w:rsidRPr="00316B0D" w:rsidRDefault="00D42317" w:rsidP="00535EC0">
            <w:pPr>
              <w:spacing w:line="260" w:lineRule="exact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D42317" w:rsidRPr="00C20B23" w14:paraId="30CC6FF8" w14:textId="77777777" w:rsidTr="000B2805">
        <w:trPr>
          <w:trHeight w:val="90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B8215A3" w14:textId="77777777" w:rsidR="00D42317" w:rsidRPr="0008178A" w:rsidRDefault="00D42317" w:rsidP="00535EC0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884FC36" w14:textId="77777777" w:rsidR="00D42317" w:rsidRPr="00316B0D" w:rsidRDefault="00D42317" w:rsidP="00535EC0">
            <w:pPr>
              <w:spacing w:line="240" w:lineRule="exact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D42317" w:rsidRPr="00316B0D" w14:paraId="1DF5B264" w14:textId="77777777" w:rsidTr="00D42317">
        <w:trPr>
          <w:trHeight w:val="697"/>
          <w:jc w:val="center"/>
        </w:trPr>
        <w:tc>
          <w:tcPr>
            <w:tcW w:w="3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F05A75" w14:textId="77777777" w:rsidR="00D42317" w:rsidRPr="00316B0D" w:rsidRDefault="00D42317" w:rsidP="00535EC0">
            <w:pPr>
              <w:numPr>
                <w:ilvl w:val="0"/>
                <w:numId w:val="93"/>
              </w:numPr>
              <w:spacing w:line="260" w:lineRule="exact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87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FA6A" w14:textId="77777777" w:rsidR="00D42317" w:rsidRPr="00316B0D" w:rsidRDefault="00D42317" w:rsidP="00535EC0">
            <w:pPr>
              <w:spacing w:line="260" w:lineRule="exact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D42317" w:rsidRPr="00C20B23" w14:paraId="74EC3D04" w14:textId="77777777" w:rsidTr="000B2805">
        <w:trPr>
          <w:trHeight w:val="22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C95FCC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98" w:type="dxa"/>
            <w:gridSpan w:val="6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FB29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D42317" w:rsidRPr="00C20B23" w14:paraId="454EA961" w14:textId="77777777" w:rsidTr="000B2805">
        <w:trPr>
          <w:trHeight w:val="510"/>
          <w:jc w:val="center"/>
        </w:trPr>
        <w:tc>
          <w:tcPr>
            <w:tcW w:w="567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EDBC97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98" w:type="dxa"/>
            <w:gridSpan w:val="6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A354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D42317" w:rsidRPr="00C20B23" w14:paraId="30830DDA" w14:textId="77777777" w:rsidTr="000B2805">
        <w:trPr>
          <w:trHeight w:val="227"/>
          <w:jc w:val="center"/>
        </w:trPr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5C4BC3C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98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764D60" w14:textId="77777777" w:rsidR="00D42317" w:rsidRPr="00C20B23" w:rsidRDefault="00D42317" w:rsidP="00535EC0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C20B23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C20B23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2EB743F4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47B6C6B9" w14:textId="77777777" w:rsidR="000E607B" w:rsidRPr="00C20B23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49F2944D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C20B23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Pr="00C20B23">
        <w:rPr>
          <w:rFonts w:ascii="Arial Narrow" w:hAnsi="Arial Narrow" w:cs="Arial"/>
          <w:bCs/>
          <w:i/>
          <w:sz w:val="16"/>
        </w:rPr>
        <w:t>i</w:t>
      </w:r>
      <w:r w:rsidRPr="00C20B23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C20B23">
        <w:rPr>
          <w:rFonts w:ascii="Arial Narrow" w:hAnsi="Arial Narrow" w:cs="Arial"/>
          <w:bCs/>
          <w:i/>
          <w:sz w:val="16"/>
        </w:rPr>
        <w:t>(</w:t>
      </w:r>
      <w:r w:rsidR="00C56609" w:rsidRPr="00C20B23">
        <w:rPr>
          <w:rFonts w:ascii="Arial Narrow" w:hAnsi="Arial Narrow" w:cs="Arial"/>
          <w:bCs/>
          <w:i/>
          <w:sz w:val="16"/>
        </w:rPr>
        <w:t>na niniejszym wzorze</w:t>
      </w:r>
      <w:r w:rsidR="000D49FE" w:rsidRPr="00C20B23">
        <w:rPr>
          <w:rFonts w:ascii="Arial Narrow" w:hAnsi="Arial Narrow" w:cs="Arial"/>
          <w:bCs/>
          <w:i/>
          <w:sz w:val="16"/>
        </w:rPr>
        <w:t xml:space="preserve">) 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7A3039CB" w14:textId="77777777" w:rsidR="007825CB" w:rsidRPr="00C20B23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27260933" w14:textId="77777777" w:rsidR="0087709D" w:rsidRPr="00C20B23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C20B23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C20B23">
        <w:rPr>
          <w:rFonts w:ascii="Arial Narrow" w:hAnsi="Arial Narrow" w:cs="Arial"/>
          <w:bCs/>
          <w:i/>
          <w:sz w:val="16"/>
        </w:rPr>
        <w:t xml:space="preserve">udzielenie </w:t>
      </w:r>
      <w:r w:rsidRPr="00C20B23">
        <w:rPr>
          <w:rFonts w:ascii="Arial Narrow" w:hAnsi="Arial Narrow" w:cs="Arial"/>
          <w:bCs/>
          <w:i/>
          <w:sz w:val="16"/>
        </w:rPr>
        <w:t>zamówienia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C20B23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Cs/>
          <w:i/>
          <w:sz w:val="16"/>
        </w:rPr>
        <w:t>pozostawiają słowo „wspólnie” i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 xml:space="preserve">składają </w:t>
      </w:r>
      <w:r w:rsidR="0087709D" w:rsidRPr="00314D36">
        <w:rPr>
          <w:rFonts w:ascii="Arial Narrow" w:hAnsi="Arial Narrow" w:cs="Arial"/>
          <w:b/>
          <w:bCs/>
          <w:i/>
          <w:sz w:val="16"/>
          <w:u w:val="single"/>
        </w:rPr>
        <w:t>odrębne oświadczenia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C20B23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C20B23">
        <w:rPr>
          <w:rFonts w:ascii="Arial Narrow" w:hAnsi="Arial Narrow" w:cs="Arial"/>
          <w:bCs/>
          <w:i/>
          <w:sz w:val="16"/>
        </w:rPr>
        <w:t>.</w:t>
      </w:r>
    </w:p>
    <w:p w14:paraId="793BA518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00397312" w14:textId="77777777" w:rsidR="00555859" w:rsidRPr="00C20B23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C20B23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C20B23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C20B23">
        <w:rPr>
          <w:rFonts w:ascii="Arial Narrow" w:hAnsi="Arial Narrow" w:cs="Arial"/>
          <w:bCs/>
          <w:i/>
          <w:sz w:val="16"/>
        </w:rPr>
        <w:t xml:space="preserve">na </w:t>
      </w:r>
      <w:r w:rsidRPr="00314D36">
        <w:rPr>
          <w:rFonts w:ascii="Arial Narrow" w:hAnsi="Arial Narrow" w:cs="Arial"/>
          <w:bCs/>
          <w:i/>
          <w:sz w:val="16"/>
          <w:u w:val="single"/>
        </w:rPr>
        <w:t>odrębn</w:t>
      </w:r>
      <w:r w:rsidR="00B062BA" w:rsidRPr="00314D36">
        <w:rPr>
          <w:rFonts w:ascii="Arial Narrow" w:hAnsi="Arial Narrow" w:cs="Arial"/>
          <w:bCs/>
          <w:i/>
          <w:sz w:val="16"/>
          <w:u w:val="single"/>
        </w:rPr>
        <w:t>ie składanych przez nich</w:t>
      </w:r>
      <w:r w:rsidRPr="00314D36">
        <w:rPr>
          <w:rFonts w:ascii="Arial Narrow" w:hAnsi="Arial Narrow" w:cs="Arial"/>
          <w:bCs/>
          <w:i/>
          <w:sz w:val="16"/>
          <w:u w:val="single"/>
        </w:rPr>
        <w:t xml:space="preserve"> oświadczenia</w:t>
      </w:r>
      <w:r w:rsidR="0087709D" w:rsidRPr="00314D36">
        <w:rPr>
          <w:rFonts w:ascii="Arial Narrow" w:hAnsi="Arial Narrow" w:cs="Arial"/>
          <w:bCs/>
          <w:i/>
          <w:sz w:val="16"/>
          <w:u w:val="single"/>
        </w:rPr>
        <w:t>ch</w:t>
      </w:r>
      <w:r w:rsidR="00B062BA" w:rsidRPr="00C20B23">
        <w:rPr>
          <w:rFonts w:ascii="Arial Narrow" w:hAnsi="Arial Narrow" w:cs="Arial"/>
          <w:bCs/>
          <w:i/>
          <w:sz w:val="16"/>
        </w:rPr>
        <w:t>,</w:t>
      </w:r>
      <w:r w:rsidRPr="00C20B23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C20B23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C20B23">
        <w:rPr>
          <w:rFonts w:ascii="Arial Narrow" w:hAnsi="Arial Narrow" w:cs="Arial"/>
          <w:bCs/>
          <w:i/>
          <w:sz w:val="16"/>
        </w:rPr>
        <w:t>„</w:t>
      </w:r>
      <w:r w:rsidR="0087709D" w:rsidRPr="00C20B23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C20B23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C20B23">
        <w:rPr>
          <w:rFonts w:ascii="Arial Narrow" w:hAnsi="Arial Narrow" w:cs="Arial"/>
          <w:bCs/>
          <w:i/>
          <w:sz w:val="16"/>
        </w:rPr>
        <w:t>.</w:t>
      </w:r>
    </w:p>
    <w:p w14:paraId="37003C00" w14:textId="77777777" w:rsidR="00555859" w:rsidRPr="00C20B23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C20B23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165F" w14:textId="77777777" w:rsidR="0067197A" w:rsidRDefault="0067197A">
      <w:r>
        <w:separator/>
      </w:r>
    </w:p>
  </w:endnote>
  <w:endnote w:type="continuationSeparator" w:id="0">
    <w:p w14:paraId="6F06572A" w14:textId="77777777" w:rsidR="0067197A" w:rsidRDefault="0067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MS Gothic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4C832" w14:textId="77777777" w:rsidR="004B39D1" w:rsidRDefault="004B39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1D74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F3CCF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FF3CCF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2D6AB34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8976" w14:textId="77777777" w:rsidR="004B39D1" w:rsidRDefault="004B39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E466" w14:textId="77777777" w:rsidR="0067197A" w:rsidRDefault="0067197A">
      <w:r>
        <w:separator/>
      </w:r>
    </w:p>
  </w:footnote>
  <w:footnote w:type="continuationSeparator" w:id="0">
    <w:p w14:paraId="0A2ABDE9" w14:textId="77777777" w:rsidR="0067197A" w:rsidRDefault="00671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B09C" w14:textId="77777777" w:rsidR="004B39D1" w:rsidRDefault="004B39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9A92" w14:textId="77777777" w:rsidR="004B39D1" w:rsidRDefault="004B39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3AB6" w14:textId="77777777" w:rsidR="004B39D1" w:rsidRDefault="004B3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11237634">
    <w:abstractNumId w:val="43"/>
  </w:num>
  <w:num w:numId="2" w16cid:durableId="191042592">
    <w:abstractNumId w:val="48"/>
  </w:num>
  <w:num w:numId="3" w16cid:durableId="1794249080">
    <w:abstractNumId w:val="85"/>
  </w:num>
  <w:num w:numId="4" w16cid:durableId="2126920606">
    <w:abstractNumId w:val="17"/>
  </w:num>
  <w:num w:numId="5" w16cid:durableId="1874345394">
    <w:abstractNumId w:val="83"/>
  </w:num>
  <w:num w:numId="6" w16cid:durableId="1028531438">
    <w:abstractNumId w:val="46"/>
  </w:num>
  <w:num w:numId="7" w16cid:durableId="330649101">
    <w:abstractNumId w:val="33"/>
  </w:num>
  <w:num w:numId="8" w16cid:durableId="2060518940">
    <w:abstractNumId w:val="67"/>
  </w:num>
  <w:num w:numId="9" w16cid:durableId="1419444823">
    <w:abstractNumId w:val="41"/>
  </w:num>
  <w:num w:numId="10" w16cid:durableId="1458448848">
    <w:abstractNumId w:val="63"/>
  </w:num>
  <w:num w:numId="11" w16cid:durableId="1296789851">
    <w:abstractNumId w:val="56"/>
  </w:num>
  <w:num w:numId="12" w16cid:durableId="1598102179">
    <w:abstractNumId w:val="20"/>
  </w:num>
  <w:num w:numId="13" w16cid:durableId="525145619">
    <w:abstractNumId w:val="87"/>
  </w:num>
  <w:num w:numId="14" w16cid:durableId="1961378762">
    <w:abstractNumId w:val="73"/>
    <w:lvlOverride w:ilvl="0">
      <w:startOverride w:val="1"/>
    </w:lvlOverride>
  </w:num>
  <w:num w:numId="15" w16cid:durableId="199325789">
    <w:abstractNumId w:val="72"/>
  </w:num>
  <w:num w:numId="16" w16cid:durableId="1674258010">
    <w:abstractNumId w:val="81"/>
  </w:num>
  <w:num w:numId="17" w16cid:durableId="936669631">
    <w:abstractNumId w:val="92"/>
  </w:num>
  <w:num w:numId="18" w16cid:durableId="369496510">
    <w:abstractNumId w:val="58"/>
  </w:num>
  <w:num w:numId="19" w16cid:durableId="302152628">
    <w:abstractNumId w:val="75"/>
  </w:num>
  <w:num w:numId="20" w16cid:durableId="1578326515">
    <w:abstractNumId w:val="34"/>
  </w:num>
  <w:num w:numId="21" w16cid:durableId="202981274">
    <w:abstractNumId w:val="64"/>
  </w:num>
  <w:num w:numId="22" w16cid:durableId="552078577">
    <w:abstractNumId w:val="35"/>
  </w:num>
  <w:num w:numId="23" w16cid:durableId="547881086">
    <w:abstractNumId w:val="53"/>
  </w:num>
  <w:num w:numId="24" w16cid:durableId="126316758">
    <w:abstractNumId w:val="38"/>
  </w:num>
  <w:num w:numId="25" w16cid:durableId="660888730">
    <w:abstractNumId w:val="29"/>
  </w:num>
  <w:num w:numId="26" w16cid:durableId="1825929734">
    <w:abstractNumId w:val="94"/>
  </w:num>
  <w:num w:numId="27" w16cid:durableId="213198376">
    <w:abstractNumId w:val="23"/>
  </w:num>
  <w:num w:numId="28" w16cid:durableId="1742093254">
    <w:abstractNumId w:val="88"/>
  </w:num>
  <w:num w:numId="29" w16cid:durableId="57099408">
    <w:abstractNumId w:val="13"/>
  </w:num>
  <w:num w:numId="30" w16cid:durableId="733162299">
    <w:abstractNumId w:val="93"/>
  </w:num>
  <w:num w:numId="31" w16cid:durableId="68115199">
    <w:abstractNumId w:val="84"/>
  </w:num>
  <w:num w:numId="32" w16cid:durableId="4941040">
    <w:abstractNumId w:val="62"/>
  </w:num>
  <w:num w:numId="33" w16cid:durableId="987324707">
    <w:abstractNumId w:val="66"/>
  </w:num>
  <w:num w:numId="34" w16cid:durableId="2137290173">
    <w:abstractNumId w:val="47"/>
  </w:num>
  <w:num w:numId="35" w16cid:durableId="1255086743">
    <w:abstractNumId w:val="27"/>
  </w:num>
  <w:num w:numId="36" w16cid:durableId="727339329">
    <w:abstractNumId w:val="57"/>
  </w:num>
  <w:num w:numId="37" w16cid:durableId="1846282525">
    <w:abstractNumId w:val="90"/>
  </w:num>
  <w:num w:numId="38" w16cid:durableId="734593525">
    <w:abstractNumId w:val="91"/>
  </w:num>
  <w:num w:numId="39" w16cid:durableId="1318877786">
    <w:abstractNumId w:val="50"/>
  </w:num>
  <w:num w:numId="40" w16cid:durableId="1607233221">
    <w:abstractNumId w:val="96"/>
  </w:num>
  <w:num w:numId="41" w16cid:durableId="2134207040">
    <w:abstractNumId w:val="32"/>
  </w:num>
  <w:num w:numId="42" w16cid:durableId="1868371729">
    <w:abstractNumId w:val="31"/>
  </w:num>
  <w:num w:numId="43" w16cid:durableId="387648451">
    <w:abstractNumId w:val="28"/>
  </w:num>
  <w:num w:numId="44" w16cid:durableId="1101146450">
    <w:abstractNumId w:val="59"/>
  </w:num>
  <w:num w:numId="45" w16cid:durableId="348600714">
    <w:abstractNumId w:val="19"/>
  </w:num>
  <w:num w:numId="46" w16cid:durableId="1537426723">
    <w:abstractNumId w:val="80"/>
  </w:num>
  <w:num w:numId="47" w16cid:durableId="202062502">
    <w:abstractNumId w:val="36"/>
  </w:num>
  <w:num w:numId="48" w16cid:durableId="1267999215">
    <w:abstractNumId w:val="52"/>
  </w:num>
  <w:num w:numId="49" w16cid:durableId="951977927">
    <w:abstractNumId w:val="45"/>
  </w:num>
  <w:num w:numId="50" w16cid:durableId="1633974162">
    <w:abstractNumId w:val="70"/>
  </w:num>
  <w:num w:numId="51" w16cid:durableId="673385605">
    <w:abstractNumId w:val="42"/>
  </w:num>
  <w:num w:numId="52" w16cid:durableId="1892228567">
    <w:abstractNumId w:val="95"/>
  </w:num>
  <w:num w:numId="53" w16cid:durableId="362748078">
    <w:abstractNumId w:val="30"/>
  </w:num>
  <w:num w:numId="54" w16cid:durableId="247227174">
    <w:abstractNumId w:val="18"/>
  </w:num>
  <w:num w:numId="55" w16cid:durableId="559440263">
    <w:abstractNumId w:val="44"/>
  </w:num>
  <w:num w:numId="56" w16cid:durableId="1309897023">
    <w:abstractNumId w:val="107"/>
  </w:num>
  <w:num w:numId="57" w16cid:durableId="1375960012">
    <w:abstractNumId w:val="99"/>
  </w:num>
  <w:num w:numId="58" w16cid:durableId="840311976">
    <w:abstractNumId w:val="82"/>
  </w:num>
  <w:num w:numId="59" w16cid:durableId="2104252670">
    <w:abstractNumId w:val="26"/>
  </w:num>
  <w:num w:numId="60" w16cid:durableId="1428379544">
    <w:abstractNumId w:val="16"/>
  </w:num>
  <w:num w:numId="61" w16cid:durableId="1945530334">
    <w:abstractNumId w:val="49"/>
  </w:num>
  <w:num w:numId="62" w16cid:durableId="1072854438">
    <w:abstractNumId w:val="97"/>
  </w:num>
  <w:num w:numId="63" w16cid:durableId="1799105693">
    <w:abstractNumId w:val="21"/>
  </w:num>
  <w:num w:numId="64" w16cid:durableId="802161024">
    <w:abstractNumId w:val="24"/>
  </w:num>
  <w:num w:numId="65" w16cid:durableId="1993757789">
    <w:abstractNumId w:val="106"/>
  </w:num>
  <w:num w:numId="66" w16cid:durableId="1553493847">
    <w:abstractNumId w:val="101"/>
  </w:num>
  <w:num w:numId="67" w16cid:durableId="914584268">
    <w:abstractNumId w:val="74"/>
  </w:num>
  <w:num w:numId="68" w16cid:durableId="416903778">
    <w:abstractNumId w:val="51"/>
  </w:num>
  <w:num w:numId="69" w16cid:durableId="1494567464">
    <w:abstractNumId w:val="14"/>
  </w:num>
  <w:num w:numId="70" w16cid:durableId="1295064322">
    <w:abstractNumId w:val="108"/>
  </w:num>
  <w:num w:numId="71" w16cid:durableId="373702795">
    <w:abstractNumId w:val="25"/>
  </w:num>
  <w:num w:numId="72" w16cid:durableId="798643750">
    <w:abstractNumId w:val="105"/>
  </w:num>
  <w:num w:numId="73" w16cid:durableId="1382289659">
    <w:abstractNumId w:val="77"/>
  </w:num>
  <w:num w:numId="74" w16cid:durableId="1068308307">
    <w:abstractNumId w:val="12"/>
  </w:num>
  <w:num w:numId="75" w16cid:durableId="714546696">
    <w:abstractNumId w:val="15"/>
  </w:num>
  <w:num w:numId="76" w16cid:durableId="1334261574">
    <w:abstractNumId w:val="54"/>
  </w:num>
  <w:num w:numId="77" w16cid:durableId="1164782540">
    <w:abstractNumId w:val="104"/>
  </w:num>
  <w:num w:numId="78" w16cid:durableId="451679557">
    <w:abstractNumId w:val="102"/>
  </w:num>
  <w:num w:numId="79" w16cid:durableId="588659820">
    <w:abstractNumId w:val="79"/>
  </w:num>
  <w:num w:numId="80" w16cid:durableId="577251650">
    <w:abstractNumId w:val="55"/>
  </w:num>
  <w:num w:numId="81" w16cid:durableId="112595289">
    <w:abstractNumId w:val="98"/>
  </w:num>
  <w:num w:numId="82" w16cid:durableId="585387359">
    <w:abstractNumId w:val="22"/>
  </w:num>
  <w:num w:numId="83" w16cid:durableId="1267539564">
    <w:abstractNumId w:val="86"/>
  </w:num>
  <w:num w:numId="84" w16cid:durableId="1211839362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481894858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853182075">
    <w:abstractNumId w:val="69"/>
  </w:num>
  <w:num w:numId="87" w16cid:durableId="252130463">
    <w:abstractNumId w:val="76"/>
  </w:num>
  <w:num w:numId="88" w16cid:durableId="2077585755">
    <w:abstractNumId w:val="65"/>
  </w:num>
  <w:num w:numId="89" w16cid:durableId="1577744589">
    <w:abstractNumId w:val="100"/>
  </w:num>
  <w:num w:numId="90" w16cid:durableId="1647124594">
    <w:abstractNumId w:val="39"/>
  </w:num>
  <w:num w:numId="91" w16cid:durableId="1386370704">
    <w:abstractNumId w:val="61"/>
  </w:num>
  <w:num w:numId="92" w16cid:durableId="93983656">
    <w:abstractNumId w:val="103"/>
  </w:num>
  <w:num w:numId="93" w16cid:durableId="1097755448">
    <w:abstractNumId w:val="60"/>
  </w:num>
  <w:num w:numId="94" w16cid:durableId="397285167">
    <w:abstractNumId w:val="89"/>
  </w:num>
  <w:num w:numId="95" w16cid:durableId="1320116970">
    <w:abstractNumId w:val="37"/>
  </w:num>
  <w:num w:numId="96" w16cid:durableId="83648028">
    <w:abstractNumId w:val="68"/>
  </w:num>
  <w:num w:numId="97" w16cid:durableId="987976733">
    <w:abstractNumId w:val="40"/>
  </w:num>
  <w:num w:numId="98" w16cid:durableId="165768425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45E"/>
    <w:rsid w:val="00003E23"/>
    <w:rsid w:val="00004118"/>
    <w:rsid w:val="00005474"/>
    <w:rsid w:val="00005655"/>
    <w:rsid w:val="00006155"/>
    <w:rsid w:val="000066F4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CDD"/>
    <w:rsid w:val="00014D2A"/>
    <w:rsid w:val="00014D36"/>
    <w:rsid w:val="000152F0"/>
    <w:rsid w:val="00015593"/>
    <w:rsid w:val="00015F4E"/>
    <w:rsid w:val="0001618F"/>
    <w:rsid w:val="000177E4"/>
    <w:rsid w:val="0001785D"/>
    <w:rsid w:val="00017F12"/>
    <w:rsid w:val="0002053A"/>
    <w:rsid w:val="0002084E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37E4F"/>
    <w:rsid w:val="000403EB"/>
    <w:rsid w:val="0004059D"/>
    <w:rsid w:val="000405AA"/>
    <w:rsid w:val="000405C8"/>
    <w:rsid w:val="00040942"/>
    <w:rsid w:val="00041F5C"/>
    <w:rsid w:val="00042DD9"/>
    <w:rsid w:val="00043D31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4931"/>
    <w:rsid w:val="00056243"/>
    <w:rsid w:val="0005663E"/>
    <w:rsid w:val="00056B4B"/>
    <w:rsid w:val="00056E23"/>
    <w:rsid w:val="000576BC"/>
    <w:rsid w:val="00057B35"/>
    <w:rsid w:val="00057F4C"/>
    <w:rsid w:val="0006078A"/>
    <w:rsid w:val="00060F19"/>
    <w:rsid w:val="00061822"/>
    <w:rsid w:val="000624C2"/>
    <w:rsid w:val="00062D2C"/>
    <w:rsid w:val="00063BAE"/>
    <w:rsid w:val="00064512"/>
    <w:rsid w:val="00064CDE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242"/>
    <w:rsid w:val="00082C82"/>
    <w:rsid w:val="000832E7"/>
    <w:rsid w:val="000832F9"/>
    <w:rsid w:val="000841B1"/>
    <w:rsid w:val="00086262"/>
    <w:rsid w:val="00087425"/>
    <w:rsid w:val="0008785C"/>
    <w:rsid w:val="000903DF"/>
    <w:rsid w:val="000908B2"/>
    <w:rsid w:val="00090D36"/>
    <w:rsid w:val="00090EA9"/>
    <w:rsid w:val="00092178"/>
    <w:rsid w:val="00092230"/>
    <w:rsid w:val="00092A5C"/>
    <w:rsid w:val="00092C8B"/>
    <w:rsid w:val="00092E3E"/>
    <w:rsid w:val="000938E0"/>
    <w:rsid w:val="00093DFC"/>
    <w:rsid w:val="00094DCF"/>
    <w:rsid w:val="00096048"/>
    <w:rsid w:val="000967A7"/>
    <w:rsid w:val="00096B63"/>
    <w:rsid w:val="00096EA6"/>
    <w:rsid w:val="00096EBF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924"/>
    <w:rsid w:val="000A7BA4"/>
    <w:rsid w:val="000B066D"/>
    <w:rsid w:val="000B1126"/>
    <w:rsid w:val="000B19D7"/>
    <w:rsid w:val="000B1AFB"/>
    <w:rsid w:val="000B250C"/>
    <w:rsid w:val="000B2805"/>
    <w:rsid w:val="000B2C25"/>
    <w:rsid w:val="000B2D04"/>
    <w:rsid w:val="000B4E4E"/>
    <w:rsid w:val="000B54D0"/>
    <w:rsid w:val="000B5CD7"/>
    <w:rsid w:val="000B6147"/>
    <w:rsid w:val="000B65D3"/>
    <w:rsid w:val="000B6755"/>
    <w:rsid w:val="000B7708"/>
    <w:rsid w:val="000B770E"/>
    <w:rsid w:val="000B7A3E"/>
    <w:rsid w:val="000C0AA4"/>
    <w:rsid w:val="000C0BA0"/>
    <w:rsid w:val="000C0CCE"/>
    <w:rsid w:val="000C0EE3"/>
    <w:rsid w:val="000C165A"/>
    <w:rsid w:val="000C172A"/>
    <w:rsid w:val="000C2B2B"/>
    <w:rsid w:val="000C31AD"/>
    <w:rsid w:val="000C35DB"/>
    <w:rsid w:val="000C37D3"/>
    <w:rsid w:val="000C38D3"/>
    <w:rsid w:val="000C4D2C"/>
    <w:rsid w:val="000C4EF2"/>
    <w:rsid w:val="000C56F3"/>
    <w:rsid w:val="000C588F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4F0"/>
    <w:rsid w:val="000D6694"/>
    <w:rsid w:val="000D696C"/>
    <w:rsid w:val="000D6F55"/>
    <w:rsid w:val="000D73C2"/>
    <w:rsid w:val="000E0D24"/>
    <w:rsid w:val="000E5185"/>
    <w:rsid w:val="000E607B"/>
    <w:rsid w:val="000E63E4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053D"/>
    <w:rsid w:val="00101987"/>
    <w:rsid w:val="00101BBD"/>
    <w:rsid w:val="00101F40"/>
    <w:rsid w:val="001026CC"/>
    <w:rsid w:val="001033F2"/>
    <w:rsid w:val="0010506B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2E3C"/>
    <w:rsid w:val="00113011"/>
    <w:rsid w:val="001136E4"/>
    <w:rsid w:val="001137A7"/>
    <w:rsid w:val="00113BF7"/>
    <w:rsid w:val="00113DCA"/>
    <w:rsid w:val="00113DFA"/>
    <w:rsid w:val="0011422A"/>
    <w:rsid w:val="00114290"/>
    <w:rsid w:val="001147DC"/>
    <w:rsid w:val="001148A7"/>
    <w:rsid w:val="00115764"/>
    <w:rsid w:val="00115B06"/>
    <w:rsid w:val="00116451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1322"/>
    <w:rsid w:val="00132EA8"/>
    <w:rsid w:val="00133998"/>
    <w:rsid w:val="0013400F"/>
    <w:rsid w:val="00136510"/>
    <w:rsid w:val="001371D6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5B55"/>
    <w:rsid w:val="0015610E"/>
    <w:rsid w:val="00156330"/>
    <w:rsid w:val="001571F5"/>
    <w:rsid w:val="00162989"/>
    <w:rsid w:val="001643BC"/>
    <w:rsid w:val="001650B5"/>
    <w:rsid w:val="00165537"/>
    <w:rsid w:val="00165B65"/>
    <w:rsid w:val="00167577"/>
    <w:rsid w:val="00167FA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915"/>
    <w:rsid w:val="00184E36"/>
    <w:rsid w:val="00185E6F"/>
    <w:rsid w:val="00185F81"/>
    <w:rsid w:val="00186AEB"/>
    <w:rsid w:val="00186D35"/>
    <w:rsid w:val="00186FDD"/>
    <w:rsid w:val="00187EA0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3FF2"/>
    <w:rsid w:val="001A4328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67"/>
    <w:rsid w:val="001B32A0"/>
    <w:rsid w:val="001B4138"/>
    <w:rsid w:val="001B4380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31C"/>
    <w:rsid w:val="001C4558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C7E"/>
    <w:rsid w:val="001E2E35"/>
    <w:rsid w:val="001E3020"/>
    <w:rsid w:val="001E3FBD"/>
    <w:rsid w:val="001E4094"/>
    <w:rsid w:val="001E5CCB"/>
    <w:rsid w:val="001E5CCC"/>
    <w:rsid w:val="001E65B6"/>
    <w:rsid w:val="001E6E3B"/>
    <w:rsid w:val="001F0471"/>
    <w:rsid w:val="001F149E"/>
    <w:rsid w:val="001F2036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BCE"/>
    <w:rsid w:val="00200C65"/>
    <w:rsid w:val="002016FB"/>
    <w:rsid w:val="00201ECF"/>
    <w:rsid w:val="0020273F"/>
    <w:rsid w:val="0020294A"/>
    <w:rsid w:val="0020299F"/>
    <w:rsid w:val="00202B1F"/>
    <w:rsid w:val="00202D30"/>
    <w:rsid w:val="002030EC"/>
    <w:rsid w:val="00203F41"/>
    <w:rsid w:val="00204262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16DD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6C17"/>
    <w:rsid w:val="00217158"/>
    <w:rsid w:val="00217CA0"/>
    <w:rsid w:val="00217DF8"/>
    <w:rsid w:val="00220029"/>
    <w:rsid w:val="0022010B"/>
    <w:rsid w:val="00220256"/>
    <w:rsid w:val="00220731"/>
    <w:rsid w:val="00221177"/>
    <w:rsid w:val="002217B8"/>
    <w:rsid w:val="00221E9B"/>
    <w:rsid w:val="002225AB"/>
    <w:rsid w:val="00222938"/>
    <w:rsid w:val="00224C40"/>
    <w:rsid w:val="00224D2F"/>
    <w:rsid w:val="00224E2C"/>
    <w:rsid w:val="0022541C"/>
    <w:rsid w:val="0022649A"/>
    <w:rsid w:val="0022654D"/>
    <w:rsid w:val="00226F1B"/>
    <w:rsid w:val="002278C1"/>
    <w:rsid w:val="00227EF4"/>
    <w:rsid w:val="0023011C"/>
    <w:rsid w:val="00230162"/>
    <w:rsid w:val="00231F98"/>
    <w:rsid w:val="002323AB"/>
    <w:rsid w:val="00232849"/>
    <w:rsid w:val="0023364D"/>
    <w:rsid w:val="00233D94"/>
    <w:rsid w:val="00234BFA"/>
    <w:rsid w:val="00235F5C"/>
    <w:rsid w:val="002360DB"/>
    <w:rsid w:val="0023633C"/>
    <w:rsid w:val="00237514"/>
    <w:rsid w:val="0023762B"/>
    <w:rsid w:val="00237B21"/>
    <w:rsid w:val="00241083"/>
    <w:rsid w:val="00241BAB"/>
    <w:rsid w:val="00244439"/>
    <w:rsid w:val="0024480B"/>
    <w:rsid w:val="00245431"/>
    <w:rsid w:val="002456DB"/>
    <w:rsid w:val="00247126"/>
    <w:rsid w:val="002474D1"/>
    <w:rsid w:val="002548E9"/>
    <w:rsid w:val="002552A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557C"/>
    <w:rsid w:val="00265EF5"/>
    <w:rsid w:val="002664A4"/>
    <w:rsid w:val="00266700"/>
    <w:rsid w:val="0026751E"/>
    <w:rsid w:val="002677F9"/>
    <w:rsid w:val="00267AC7"/>
    <w:rsid w:val="002701FB"/>
    <w:rsid w:val="00270639"/>
    <w:rsid w:val="00270F61"/>
    <w:rsid w:val="00270FD2"/>
    <w:rsid w:val="0027134B"/>
    <w:rsid w:val="00274A68"/>
    <w:rsid w:val="0027657F"/>
    <w:rsid w:val="00276A44"/>
    <w:rsid w:val="00277051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694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170"/>
    <w:rsid w:val="002A6DB2"/>
    <w:rsid w:val="002A6DC5"/>
    <w:rsid w:val="002A6EE7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C8D"/>
    <w:rsid w:val="002C0CF4"/>
    <w:rsid w:val="002C1A64"/>
    <w:rsid w:val="002C2130"/>
    <w:rsid w:val="002C297D"/>
    <w:rsid w:val="002C34D4"/>
    <w:rsid w:val="002C3C0B"/>
    <w:rsid w:val="002C5905"/>
    <w:rsid w:val="002C5BBA"/>
    <w:rsid w:val="002C5CB9"/>
    <w:rsid w:val="002C5DAA"/>
    <w:rsid w:val="002D07DC"/>
    <w:rsid w:val="002D09C2"/>
    <w:rsid w:val="002D1F55"/>
    <w:rsid w:val="002D27A7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495F"/>
    <w:rsid w:val="002E5ADB"/>
    <w:rsid w:val="002E5CE0"/>
    <w:rsid w:val="002E5D1D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159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970"/>
    <w:rsid w:val="00307C96"/>
    <w:rsid w:val="00307D92"/>
    <w:rsid w:val="003114CA"/>
    <w:rsid w:val="00311BFD"/>
    <w:rsid w:val="00312833"/>
    <w:rsid w:val="00312ADF"/>
    <w:rsid w:val="00313D78"/>
    <w:rsid w:val="003142F1"/>
    <w:rsid w:val="00314D36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3757"/>
    <w:rsid w:val="00324464"/>
    <w:rsid w:val="0032460B"/>
    <w:rsid w:val="0032463B"/>
    <w:rsid w:val="00324FAF"/>
    <w:rsid w:val="00325481"/>
    <w:rsid w:val="003260F3"/>
    <w:rsid w:val="0032632C"/>
    <w:rsid w:val="00326FAF"/>
    <w:rsid w:val="00327273"/>
    <w:rsid w:val="00327608"/>
    <w:rsid w:val="003312AA"/>
    <w:rsid w:val="00331B43"/>
    <w:rsid w:val="00331E9F"/>
    <w:rsid w:val="003329F5"/>
    <w:rsid w:val="00332C0D"/>
    <w:rsid w:val="00333B7E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5F1"/>
    <w:rsid w:val="003438CA"/>
    <w:rsid w:val="00343F72"/>
    <w:rsid w:val="00344E9E"/>
    <w:rsid w:val="0034573A"/>
    <w:rsid w:val="00346091"/>
    <w:rsid w:val="0034667E"/>
    <w:rsid w:val="0034737A"/>
    <w:rsid w:val="00347509"/>
    <w:rsid w:val="003476EB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5597B"/>
    <w:rsid w:val="00360298"/>
    <w:rsid w:val="00361200"/>
    <w:rsid w:val="00362459"/>
    <w:rsid w:val="003643D2"/>
    <w:rsid w:val="003646E9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2E68"/>
    <w:rsid w:val="0037315A"/>
    <w:rsid w:val="00373AC6"/>
    <w:rsid w:val="00373EB1"/>
    <w:rsid w:val="00374615"/>
    <w:rsid w:val="00375975"/>
    <w:rsid w:val="00376256"/>
    <w:rsid w:val="00376954"/>
    <w:rsid w:val="0037785A"/>
    <w:rsid w:val="00377A42"/>
    <w:rsid w:val="00380797"/>
    <w:rsid w:val="003807FE"/>
    <w:rsid w:val="00380915"/>
    <w:rsid w:val="00381E83"/>
    <w:rsid w:val="003832E4"/>
    <w:rsid w:val="003841B9"/>
    <w:rsid w:val="003855C6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BC6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C65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010"/>
    <w:rsid w:val="003B4391"/>
    <w:rsid w:val="003B4F2E"/>
    <w:rsid w:val="003B5B28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0FC4"/>
    <w:rsid w:val="003C1016"/>
    <w:rsid w:val="003C147D"/>
    <w:rsid w:val="003C2FC5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582"/>
    <w:rsid w:val="003D28C9"/>
    <w:rsid w:val="003D37D1"/>
    <w:rsid w:val="003D3D46"/>
    <w:rsid w:val="003D5440"/>
    <w:rsid w:val="003D656B"/>
    <w:rsid w:val="003D6A75"/>
    <w:rsid w:val="003D78E6"/>
    <w:rsid w:val="003D7F4B"/>
    <w:rsid w:val="003E0B08"/>
    <w:rsid w:val="003E10BE"/>
    <w:rsid w:val="003E1747"/>
    <w:rsid w:val="003E2424"/>
    <w:rsid w:val="003E365A"/>
    <w:rsid w:val="003E3BDF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1845"/>
    <w:rsid w:val="003F2F99"/>
    <w:rsid w:val="003F3B26"/>
    <w:rsid w:val="003F46E7"/>
    <w:rsid w:val="003F49DF"/>
    <w:rsid w:val="003F54E0"/>
    <w:rsid w:val="003F5ACE"/>
    <w:rsid w:val="003F6895"/>
    <w:rsid w:val="003F6E65"/>
    <w:rsid w:val="003F7320"/>
    <w:rsid w:val="004009F3"/>
    <w:rsid w:val="004011E6"/>
    <w:rsid w:val="00401254"/>
    <w:rsid w:val="004016FB"/>
    <w:rsid w:val="004018A5"/>
    <w:rsid w:val="00401B48"/>
    <w:rsid w:val="004024AA"/>
    <w:rsid w:val="004026AF"/>
    <w:rsid w:val="00402E74"/>
    <w:rsid w:val="004030B5"/>
    <w:rsid w:val="004034C3"/>
    <w:rsid w:val="0040370E"/>
    <w:rsid w:val="0040403A"/>
    <w:rsid w:val="00404609"/>
    <w:rsid w:val="00404A55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4577"/>
    <w:rsid w:val="00415268"/>
    <w:rsid w:val="00415A31"/>
    <w:rsid w:val="004167C4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6E4"/>
    <w:rsid w:val="004259C0"/>
    <w:rsid w:val="0042652E"/>
    <w:rsid w:val="004266FD"/>
    <w:rsid w:val="0042673B"/>
    <w:rsid w:val="00427E00"/>
    <w:rsid w:val="00432751"/>
    <w:rsid w:val="00432D67"/>
    <w:rsid w:val="004331DA"/>
    <w:rsid w:val="00434405"/>
    <w:rsid w:val="00434F6C"/>
    <w:rsid w:val="0043536C"/>
    <w:rsid w:val="00437107"/>
    <w:rsid w:val="00437677"/>
    <w:rsid w:val="00441871"/>
    <w:rsid w:val="004418C2"/>
    <w:rsid w:val="0044278B"/>
    <w:rsid w:val="004441F7"/>
    <w:rsid w:val="00444C19"/>
    <w:rsid w:val="004450CF"/>
    <w:rsid w:val="004462B8"/>
    <w:rsid w:val="004462FE"/>
    <w:rsid w:val="00446E80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67A0"/>
    <w:rsid w:val="004571E0"/>
    <w:rsid w:val="00457CE0"/>
    <w:rsid w:val="0046014A"/>
    <w:rsid w:val="00460418"/>
    <w:rsid w:val="00461342"/>
    <w:rsid w:val="004631B0"/>
    <w:rsid w:val="004634DF"/>
    <w:rsid w:val="00464935"/>
    <w:rsid w:val="00464AD5"/>
    <w:rsid w:val="004651D7"/>
    <w:rsid w:val="00465562"/>
    <w:rsid w:val="00466B14"/>
    <w:rsid w:val="00466FF7"/>
    <w:rsid w:val="00467BCF"/>
    <w:rsid w:val="004700A4"/>
    <w:rsid w:val="00470A59"/>
    <w:rsid w:val="00470DC1"/>
    <w:rsid w:val="0047186A"/>
    <w:rsid w:val="00472446"/>
    <w:rsid w:val="0047266C"/>
    <w:rsid w:val="00472932"/>
    <w:rsid w:val="00473BFE"/>
    <w:rsid w:val="0047419E"/>
    <w:rsid w:val="00475264"/>
    <w:rsid w:val="00476664"/>
    <w:rsid w:val="00476E60"/>
    <w:rsid w:val="004774BC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E4"/>
    <w:rsid w:val="00484AEC"/>
    <w:rsid w:val="00485055"/>
    <w:rsid w:val="004850F3"/>
    <w:rsid w:val="00486059"/>
    <w:rsid w:val="00487222"/>
    <w:rsid w:val="00487E39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27"/>
    <w:rsid w:val="004B18B5"/>
    <w:rsid w:val="004B1981"/>
    <w:rsid w:val="004B2712"/>
    <w:rsid w:val="004B2938"/>
    <w:rsid w:val="004B32EE"/>
    <w:rsid w:val="004B3889"/>
    <w:rsid w:val="004B39D1"/>
    <w:rsid w:val="004B41C6"/>
    <w:rsid w:val="004B46A8"/>
    <w:rsid w:val="004B4CBB"/>
    <w:rsid w:val="004B574C"/>
    <w:rsid w:val="004B6195"/>
    <w:rsid w:val="004B70B2"/>
    <w:rsid w:val="004B7874"/>
    <w:rsid w:val="004B7E1C"/>
    <w:rsid w:val="004B7FA1"/>
    <w:rsid w:val="004C00E8"/>
    <w:rsid w:val="004C0298"/>
    <w:rsid w:val="004C0725"/>
    <w:rsid w:val="004C3E83"/>
    <w:rsid w:val="004C485B"/>
    <w:rsid w:val="004C4C7D"/>
    <w:rsid w:val="004C4F15"/>
    <w:rsid w:val="004C51EB"/>
    <w:rsid w:val="004C576B"/>
    <w:rsid w:val="004C721B"/>
    <w:rsid w:val="004D028F"/>
    <w:rsid w:val="004D06E0"/>
    <w:rsid w:val="004D179E"/>
    <w:rsid w:val="004D3896"/>
    <w:rsid w:val="004D3A27"/>
    <w:rsid w:val="004D5AF5"/>
    <w:rsid w:val="004D5F85"/>
    <w:rsid w:val="004D6E5E"/>
    <w:rsid w:val="004D7136"/>
    <w:rsid w:val="004D7DEF"/>
    <w:rsid w:val="004E01F6"/>
    <w:rsid w:val="004E0F45"/>
    <w:rsid w:val="004E14D6"/>
    <w:rsid w:val="004E24F4"/>
    <w:rsid w:val="004E281A"/>
    <w:rsid w:val="004E4954"/>
    <w:rsid w:val="004E5C23"/>
    <w:rsid w:val="004E5DD5"/>
    <w:rsid w:val="004E6011"/>
    <w:rsid w:val="004E60E3"/>
    <w:rsid w:val="004E652E"/>
    <w:rsid w:val="004E6BF1"/>
    <w:rsid w:val="004F0553"/>
    <w:rsid w:val="004F11B2"/>
    <w:rsid w:val="004F2991"/>
    <w:rsid w:val="004F317D"/>
    <w:rsid w:val="004F3380"/>
    <w:rsid w:val="004F36FC"/>
    <w:rsid w:val="004F394A"/>
    <w:rsid w:val="004F56A2"/>
    <w:rsid w:val="004F5A06"/>
    <w:rsid w:val="004F5D0E"/>
    <w:rsid w:val="004F7EBD"/>
    <w:rsid w:val="00500BBF"/>
    <w:rsid w:val="00500D5C"/>
    <w:rsid w:val="005010E0"/>
    <w:rsid w:val="005011B4"/>
    <w:rsid w:val="005016D5"/>
    <w:rsid w:val="00501941"/>
    <w:rsid w:val="005027AA"/>
    <w:rsid w:val="005038A2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0F6"/>
    <w:rsid w:val="005138AB"/>
    <w:rsid w:val="00513C11"/>
    <w:rsid w:val="00513CC6"/>
    <w:rsid w:val="005140F2"/>
    <w:rsid w:val="005145BD"/>
    <w:rsid w:val="00514A9B"/>
    <w:rsid w:val="00517093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2FD8"/>
    <w:rsid w:val="005330E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0F90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47EE9"/>
    <w:rsid w:val="005500A2"/>
    <w:rsid w:val="005517A9"/>
    <w:rsid w:val="00552928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48F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17D0"/>
    <w:rsid w:val="00582E52"/>
    <w:rsid w:val="00583FD9"/>
    <w:rsid w:val="0058487A"/>
    <w:rsid w:val="005863CC"/>
    <w:rsid w:val="00586503"/>
    <w:rsid w:val="0058660E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3B99"/>
    <w:rsid w:val="005A4677"/>
    <w:rsid w:val="005A52F8"/>
    <w:rsid w:val="005A5A32"/>
    <w:rsid w:val="005A6B47"/>
    <w:rsid w:val="005A6B90"/>
    <w:rsid w:val="005A6DFE"/>
    <w:rsid w:val="005B028B"/>
    <w:rsid w:val="005B03FD"/>
    <w:rsid w:val="005B0412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C739F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35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19F"/>
    <w:rsid w:val="005E450B"/>
    <w:rsid w:val="005E58C7"/>
    <w:rsid w:val="005E5D28"/>
    <w:rsid w:val="005E6DCA"/>
    <w:rsid w:val="005F0B9D"/>
    <w:rsid w:val="005F1012"/>
    <w:rsid w:val="005F14AB"/>
    <w:rsid w:val="005F2343"/>
    <w:rsid w:val="005F5890"/>
    <w:rsid w:val="005F6BE4"/>
    <w:rsid w:val="006004BD"/>
    <w:rsid w:val="00600553"/>
    <w:rsid w:val="00601403"/>
    <w:rsid w:val="00601BE0"/>
    <w:rsid w:val="00602924"/>
    <w:rsid w:val="006029D8"/>
    <w:rsid w:val="0060301E"/>
    <w:rsid w:val="006030E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063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682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693"/>
    <w:rsid w:val="00642A1D"/>
    <w:rsid w:val="00642EAF"/>
    <w:rsid w:val="00643022"/>
    <w:rsid w:val="00643F6C"/>
    <w:rsid w:val="006451A6"/>
    <w:rsid w:val="00645669"/>
    <w:rsid w:val="0064664A"/>
    <w:rsid w:val="00646FE6"/>
    <w:rsid w:val="00647AE4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56D"/>
    <w:rsid w:val="0066481F"/>
    <w:rsid w:val="00664F62"/>
    <w:rsid w:val="0066506B"/>
    <w:rsid w:val="00665D23"/>
    <w:rsid w:val="006667B5"/>
    <w:rsid w:val="00670802"/>
    <w:rsid w:val="00670BEB"/>
    <w:rsid w:val="0067197A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25FC"/>
    <w:rsid w:val="00692FEA"/>
    <w:rsid w:val="00693230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28C7"/>
    <w:rsid w:val="006A4802"/>
    <w:rsid w:val="006A5D10"/>
    <w:rsid w:val="006A6D55"/>
    <w:rsid w:val="006A6DEA"/>
    <w:rsid w:val="006B1B63"/>
    <w:rsid w:val="006B2C2C"/>
    <w:rsid w:val="006B347E"/>
    <w:rsid w:val="006B35F3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2A18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5C45"/>
    <w:rsid w:val="006D5D71"/>
    <w:rsid w:val="006D6DC2"/>
    <w:rsid w:val="006D782D"/>
    <w:rsid w:val="006E007D"/>
    <w:rsid w:val="006E0C81"/>
    <w:rsid w:val="006E0CFD"/>
    <w:rsid w:val="006E1AE6"/>
    <w:rsid w:val="006E208B"/>
    <w:rsid w:val="006E2C05"/>
    <w:rsid w:val="006E3A0E"/>
    <w:rsid w:val="006E4082"/>
    <w:rsid w:val="006E43E5"/>
    <w:rsid w:val="006E4635"/>
    <w:rsid w:val="006E4DF5"/>
    <w:rsid w:val="006E4FE1"/>
    <w:rsid w:val="006E57D7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1D4C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282C"/>
    <w:rsid w:val="007231F1"/>
    <w:rsid w:val="007239D1"/>
    <w:rsid w:val="00723E1F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47D"/>
    <w:rsid w:val="00735D49"/>
    <w:rsid w:val="0073651F"/>
    <w:rsid w:val="00737113"/>
    <w:rsid w:val="00737159"/>
    <w:rsid w:val="007376A7"/>
    <w:rsid w:val="00737940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41F9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0F8"/>
    <w:rsid w:val="0077176A"/>
    <w:rsid w:val="00771AD7"/>
    <w:rsid w:val="00771BD7"/>
    <w:rsid w:val="007723F4"/>
    <w:rsid w:val="00772D47"/>
    <w:rsid w:val="00772DEB"/>
    <w:rsid w:val="00772E90"/>
    <w:rsid w:val="0077343F"/>
    <w:rsid w:val="00773557"/>
    <w:rsid w:val="007745C3"/>
    <w:rsid w:val="00775B67"/>
    <w:rsid w:val="00775DB0"/>
    <w:rsid w:val="00776890"/>
    <w:rsid w:val="007768F6"/>
    <w:rsid w:val="00776D82"/>
    <w:rsid w:val="00776E25"/>
    <w:rsid w:val="007771EB"/>
    <w:rsid w:val="00780787"/>
    <w:rsid w:val="00780A6B"/>
    <w:rsid w:val="00780F71"/>
    <w:rsid w:val="007810EF"/>
    <w:rsid w:val="00781C58"/>
    <w:rsid w:val="00781D53"/>
    <w:rsid w:val="007825CB"/>
    <w:rsid w:val="007839AA"/>
    <w:rsid w:val="007857F0"/>
    <w:rsid w:val="00786AAB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03AD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1923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46E"/>
    <w:rsid w:val="007C092B"/>
    <w:rsid w:val="007C0D6A"/>
    <w:rsid w:val="007C164B"/>
    <w:rsid w:val="007C181D"/>
    <w:rsid w:val="007C2BA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C7545"/>
    <w:rsid w:val="007D0799"/>
    <w:rsid w:val="007D0D5C"/>
    <w:rsid w:val="007D13DA"/>
    <w:rsid w:val="007D157C"/>
    <w:rsid w:val="007D1A61"/>
    <w:rsid w:val="007D1F5F"/>
    <w:rsid w:val="007D281F"/>
    <w:rsid w:val="007D37E5"/>
    <w:rsid w:val="007D445C"/>
    <w:rsid w:val="007D4859"/>
    <w:rsid w:val="007D4958"/>
    <w:rsid w:val="007D5DC6"/>
    <w:rsid w:val="007D6E6D"/>
    <w:rsid w:val="007D78E6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828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179AD"/>
    <w:rsid w:val="00820698"/>
    <w:rsid w:val="00821872"/>
    <w:rsid w:val="0082223D"/>
    <w:rsid w:val="008225E9"/>
    <w:rsid w:val="00823724"/>
    <w:rsid w:val="00823D98"/>
    <w:rsid w:val="00823F19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A66"/>
    <w:rsid w:val="00836B19"/>
    <w:rsid w:val="00836E99"/>
    <w:rsid w:val="0084004A"/>
    <w:rsid w:val="008404BF"/>
    <w:rsid w:val="008409EE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1A6"/>
    <w:rsid w:val="00844612"/>
    <w:rsid w:val="00844630"/>
    <w:rsid w:val="00845352"/>
    <w:rsid w:val="0084628C"/>
    <w:rsid w:val="00846421"/>
    <w:rsid w:val="00846631"/>
    <w:rsid w:val="0084682F"/>
    <w:rsid w:val="00847100"/>
    <w:rsid w:val="0084710B"/>
    <w:rsid w:val="0084724C"/>
    <w:rsid w:val="00847925"/>
    <w:rsid w:val="00847938"/>
    <w:rsid w:val="008508CD"/>
    <w:rsid w:val="008520E6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57BC7"/>
    <w:rsid w:val="00860DDA"/>
    <w:rsid w:val="00862325"/>
    <w:rsid w:val="00862647"/>
    <w:rsid w:val="00863888"/>
    <w:rsid w:val="00863A90"/>
    <w:rsid w:val="00863C03"/>
    <w:rsid w:val="00863FBC"/>
    <w:rsid w:val="00864631"/>
    <w:rsid w:val="00864C3B"/>
    <w:rsid w:val="00865A77"/>
    <w:rsid w:val="008666A6"/>
    <w:rsid w:val="008673D2"/>
    <w:rsid w:val="00867DAE"/>
    <w:rsid w:val="00870635"/>
    <w:rsid w:val="008711E2"/>
    <w:rsid w:val="00871289"/>
    <w:rsid w:val="00871477"/>
    <w:rsid w:val="008715C2"/>
    <w:rsid w:val="00871A32"/>
    <w:rsid w:val="0087201E"/>
    <w:rsid w:val="00872F2E"/>
    <w:rsid w:val="00873DC9"/>
    <w:rsid w:val="00873FE5"/>
    <w:rsid w:val="00875798"/>
    <w:rsid w:val="00875FA0"/>
    <w:rsid w:val="00876957"/>
    <w:rsid w:val="00876B1D"/>
    <w:rsid w:val="00876C71"/>
    <w:rsid w:val="0087709D"/>
    <w:rsid w:val="0087743D"/>
    <w:rsid w:val="00877474"/>
    <w:rsid w:val="008807F1"/>
    <w:rsid w:val="00880944"/>
    <w:rsid w:val="00880C9A"/>
    <w:rsid w:val="00881C18"/>
    <w:rsid w:val="00882735"/>
    <w:rsid w:val="008828C4"/>
    <w:rsid w:val="00883380"/>
    <w:rsid w:val="008834CB"/>
    <w:rsid w:val="008836E5"/>
    <w:rsid w:val="00883730"/>
    <w:rsid w:val="0088395B"/>
    <w:rsid w:val="008842E9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155D"/>
    <w:rsid w:val="0089277E"/>
    <w:rsid w:val="00892B3F"/>
    <w:rsid w:val="00893A93"/>
    <w:rsid w:val="00893E70"/>
    <w:rsid w:val="00894463"/>
    <w:rsid w:val="00894BF1"/>
    <w:rsid w:val="0089550B"/>
    <w:rsid w:val="00896769"/>
    <w:rsid w:val="0089700D"/>
    <w:rsid w:val="00897F61"/>
    <w:rsid w:val="008A1BB4"/>
    <w:rsid w:val="008A3203"/>
    <w:rsid w:val="008A4AF9"/>
    <w:rsid w:val="008A5222"/>
    <w:rsid w:val="008A5929"/>
    <w:rsid w:val="008A631A"/>
    <w:rsid w:val="008A6398"/>
    <w:rsid w:val="008A69AC"/>
    <w:rsid w:val="008A6CE4"/>
    <w:rsid w:val="008A77A8"/>
    <w:rsid w:val="008A7C86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B7126"/>
    <w:rsid w:val="008B7316"/>
    <w:rsid w:val="008C02CD"/>
    <w:rsid w:val="008C16DB"/>
    <w:rsid w:val="008C1708"/>
    <w:rsid w:val="008C26DF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7F1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6848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5DF3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13A6"/>
    <w:rsid w:val="009426EC"/>
    <w:rsid w:val="00942D3C"/>
    <w:rsid w:val="00943441"/>
    <w:rsid w:val="00944B3D"/>
    <w:rsid w:val="00945342"/>
    <w:rsid w:val="009456A1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3F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68D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2AA0"/>
    <w:rsid w:val="00983604"/>
    <w:rsid w:val="00984BB4"/>
    <w:rsid w:val="00984E97"/>
    <w:rsid w:val="00985372"/>
    <w:rsid w:val="00987818"/>
    <w:rsid w:val="00987C27"/>
    <w:rsid w:val="00987D0D"/>
    <w:rsid w:val="009907D8"/>
    <w:rsid w:val="0099239A"/>
    <w:rsid w:val="00992994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581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426"/>
    <w:rsid w:val="009C1AF9"/>
    <w:rsid w:val="009C1F40"/>
    <w:rsid w:val="009C1F4F"/>
    <w:rsid w:val="009C2A74"/>
    <w:rsid w:val="009C3DD4"/>
    <w:rsid w:val="009C45CE"/>
    <w:rsid w:val="009C61FD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2992"/>
    <w:rsid w:val="009D380B"/>
    <w:rsid w:val="009D397E"/>
    <w:rsid w:val="009D3BBB"/>
    <w:rsid w:val="009D3CA4"/>
    <w:rsid w:val="009D4954"/>
    <w:rsid w:val="009D4FF4"/>
    <w:rsid w:val="009D500D"/>
    <w:rsid w:val="009D5463"/>
    <w:rsid w:val="009D64BA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55"/>
    <w:rsid w:val="009F11C5"/>
    <w:rsid w:val="009F1508"/>
    <w:rsid w:val="009F1F94"/>
    <w:rsid w:val="009F25E2"/>
    <w:rsid w:val="009F36FC"/>
    <w:rsid w:val="009F40AE"/>
    <w:rsid w:val="009F45E9"/>
    <w:rsid w:val="009F5463"/>
    <w:rsid w:val="009F5A3E"/>
    <w:rsid w:val="009F5E40"/>
    <w:rsid w:val="009F6CD2"/>
    <w:rsid w:val="009F6FB1"/>
    <w:rsid w:val="009F77A6"/>
    <w:rsid w:val="00A00340"/>
    <w:rsid w:val="00A00B8F"/>
    <w:rsid w:val="00A00C3E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0B3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24A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037"/>
    <w:rsid w:val="00A34B58"/>
    <w:rsid w:val="00A365EC"/>
    <w:rsid w:val="00A37353"/>
    <w:rsid w:val="00A4105B"/>
    <w:rsid w:val="00A41F78"/>
    <w:rsid w:val="00A42508"/>
    <w:rsid w:val="00A441E2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25F"/>
    <w:rsid w:val="00A5680C"/>
    <w:rsid w:val="00A60DB4"/>
    <w:rsid w:val="00A60FD3"/>
    <w:rsid w:val="00A614CC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385"/>
    <w:rsid w:val="00A72529"/>
    <w:rsid w:val="00A7270F"/>
    <w:rsid w:val="00A73158"/>
    <w:rsid w:val="00A7455D"/>
    <w:rsid w:val="00A75675"/>
    <w:rsid w:val="00A75DFF"/>
    <w:rsid w:val="00A7603B"/>
    <w:rsid w:val="00A76E22"/>
    <w:rsid w:val="00A77481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334C"/>
    <w:rsid w:val="00A93550"/>
    <w:rsid w:val="00A946D6"/>
    <w:rsid w:val="00A9482A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5F1"/>
    <w:rsid w:val="00AA28CB"/>
    <w:rsid w:val="00AA2CC3"/>
    <w:rsid w:val="00AA2CCC"/>
    <w:rsid w:val="00AA2E98"/>
    <w:rsid w:val="00AA3BA3"/>
    <w:rsid w:val="00AA45F5"/>
    <w:rsid w:val="00AA53E0"/>
    <w:rsid w:val="00AA5EF0"/>
    <w:rsid w:val="00AA5FED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34E"/>
    <w:rsid w:val="00AB2CF8"/>
    <w:rsid w:val="00AB315A"/>
    <w:rsid w:val="00AB442D"/>
    <w:rsid w:val="00AB4EAF"/>
    <w:rsid w:val="00AB6F31"/>
    <w:rsid w:val="00AB6FE4"/>
    <w:rsid w:val="00AB715C"/>
    <w:rsid w:val="00AC00C5"/>
    <w:rsid w:val="00AC085F"/>
    <w:rsid w:val="00AC09CC"/>
    <w:rsid w:val="00AC0C4E"/>
    <w:rsid w:val="00AC0E31"/>
    <w:rsid w:val="00AC249F"/>
    <w:rsid w:val="00AC2B4E"/>
    <w:rsid w:val="00AC437C"/>
    <w:rsid w:val="00AC45B7"/>
    <w:rsid w:val="00AC5699"/>
    <w:rsid w:val="00AC5EB4"/>
    <w:rsid w:val="00AC5F4E"/>
    <w:rsid w:val="00AC6955"/>
    <w:rsid w:val="00AC7314"/>
    <w:rsid w:val="00AC7902"/>
    <w:rsid w:val="00AD017E"/>
    <w:rsid w:val="00AD0BA6"/>
    <w:rsid w:val="00AD1594"/>
    <w:rsid w:val="00AD1778"/>
    <w:rsid w:val="00AD2B79"/>
    <w:rsid w:val="00AD2E33"/>
    <w:rsid w:val="00AD3542"/>
    <w:rsid w:val="00AD3A66"/>
    <w:rsid w:val="00AD3D0C"/>
    <w:rsid w:val="00AD3D3D"/>
    <w:rsid w:val="00AD410E"/>
    <w:rsid w:val="00AD49EC"/>
    <w:rsid w:val="00AD4F1B"/>
    <w:rsid w:val="00AD561E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795"/>
    <w:rsid w:val="00AF3D1B"/>
    <w:rsid w:val="00AF45C3"/>
    <w:rsid w:val="00AF5318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DD7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CF8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6D0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451"/>
    <w:rsid w:val="00B418FF"/>
    <w:rsid w:val="00B41F3A"/>
    <w:rsid w:val="00B43AEA"/>
    <w:rsid w:val="00B44054"/>
    <w:rsid w:val="00B449D8"/>
    <w:rsid w:val="00B44DE3"/>
    <w:rsid w:val="00B44E21"/>
    <w:rsid w:val="00B4509D"/>
    <w:rsid w:val="00B4592B"/>
    <w:rsid w:val="00B46374"/>
    <w:rsid w:val="00B47019"/>
    <w:rsid w:val="00B47B35"/>
    <w:rsid w:val="00B50004"/>
    <w:rsid w:val="00B50AB6"/>
    <w:rsid w:val="00B50C71"/>
    <w:rsid w:val="00B51173"/>
    <w:rsid w:val="00B51D38"/>
    <w:rsid w:val="00B53A1F"/>
    <w:rsid w:val="00B54038"/>
    <w:rsid w:val="00B54CD1"/>
    <w:rsid w:val="00B54E64"/>
    <w:rsid w:val="00B550BB"/>
    <w:rsid w:val="00B552CB"/>
    <w:rsid w:val="00B604C3"/>
    <w:rsid w:val="00B60DF3"/>
    <w:rsid w:val="00B61081"/>
    <w:rsid w:val="00B61322"/>
    <w:rsid w:val="00B6158B"/>
    <w:rsid w:val="00B620DF"/>
    <w:rsid w:val="00B62862"/>
    <w:rsid w:val="00B635D0"/>
    <w:rsid w:val="00B637D8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2747"/>
    <w:rsid w:val="00B7311B"/>
    <w:rsid w:val="00B74A74"/>
    <w:rsid w:val="00B75EFE"/>
    <w:rsid w:val="00B767A3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6BA3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BC5"/>
    <w:rsid w:val="00BC1C51"/>
    <w:rsid w:val="00BC2575"/>
    <w:rsid w:val="00BC3289"/>
    <w:rsid w:val="00BC3C15"/>
    <w:rsid w:val="00BC3DF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A52"/>
    <w:rsid w:val="00BD7EBA"/>
    <w:rsid w:val="00BE03C7"/>
    <w:rsid w:val="00BE0CFC"/>
    <w:rsid w:val="00BE0E10"/>
    <w:rsid w:val="00BE2634"/>
    <w:rsid w:val="00BE2BC5"/>
    <w:rsid w:val="00BE3701"/>
    <w:rsid w:val="00BE4305"/>
    <w:rsid w:val="00BE46B3"/>
    <w:rsid w:val="00BE47AC"/>
    <w:rsid w:val="00BE4A64"/>
    <w:rsid w:val="00BE4B7B"/>
    <w:rsid w:val="00BE5142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27EB"/>
    <w:rsid w:val="00BF37E9"/>
    <w:rsid w:val="00BF5ECC"/>
    <w:rsid w:val="00BF5EF5"/>
    <w:rsid w:val="00BF6136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19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108"/>
    <w:rsid w:val="00C13926"/>
    <w:rsid w:val="00C13B1D"/>
    <w:rsid w:val="00C149E1"/>
    <w:rsid w:val="00C153E5"/>
    <w:rsid w:val="00C15FDD"/>
    <w:rsid w:val="00C15FEF"/>
    <w:rsid w:val="00C163B8"/>
    <w:rsid w:val="00C16733"/>
    <w:rsid w:val="00C17383"/>
    <w:rsid w:val="00C17D2D"/>
    <w:rsid w:val="00C20237"/>
    <w:rsid w:val="00C20B23"/>
    <w:rsid w:val="00C211DD"/>
    <w:rsid w:val="00C21493"/>
    <w:rsid w:val="00C21564"/>
    <w:rsid w:val="00C21771"/>
    <w:rsid w:val="00C21790"/>
    <w:rsid w:val="00C2209E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5DF2"/>
    <w:rsid w:val="00C36897"/>
    <w:rsid w:val="00C36DED"/>
    <w:rsid w:val="00C36DFC"/>
    <w:rsid w:val="00C40C85"/>
    <w:rsid w:val="00C40FED"/>
    <w:rsid w:val="00C412F2"/>
    <w:rsid w:val="00C4137B"/>
    <w:rsid w:val="00C439C2"/>
    <w:rsid w:val="00C44BEE"/>
    <w:rsid w:val="00C45E8E"/>
    <w:rsid w:val="00C46FFE"/>
    <w:rsid w:val="00C50803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3FD4"/>
    <w:rsid w:val="00C64FCF"/>
    <w:rsid w:val="00C65A70"/>
    <w:rsid w:val="00C66F5E"/>
    <w:rsid w:val="00C678EE"/>
    <w:rsid w:val="00C678FA"/>
    <w:rsid w:val="00C6792B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174"/>
    <w:rsid w:val="00C752D4"/>
    <w:rsid w:val="00C761E9"/>
    <w:rsid w:val="00C7646B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6E7"/>
    <w:rsid w:val="00C83906"/>
    <w:rsid w:val="00C84494"/>
    <w:rsid w:val="00C855AE"/>
    <w:rsid w:val="00C855E2"/>
    <w:rsid w:val="00C858ED"/>
    <w:rsid w:val="00C85BA2"/>
    <w:rsid w:val="00C85F44"/>
    <w:rsid w:val="00C86870"/>
    <w:rsid w:val="00C90832"/>
    <w:rsid w:val="00C908BF"/>
    <w:rsid w:val="00C90F4C"/>
    <w:rsid w:val="00C914A2"/>
    <w:rsid w:val="00C92248"/>
    <w:rsid w:val="00C92B7C"/>
    <w:rsid w:val="00C92E74"/>
    <w:rsid w:val="00C93921"/>
    <w:rsid w:val="00C9412B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0AE3"/>
    <w:rsid w:val="00CB22A1"/>
    <w:rsid w:val="00CB2483"/>
    <w:rsid w:val="00CB2E81"/>
    <w:rsid w:val="00CB33AD"/>
    <w:rsid w:val="00CB3AED"/>
    <w:rsid w:val="00CB461C"/>
    <w:rsid w:val="00CB4B24"/>
    <w:rsid w:val="00CB4D31"/>
    <w:rsid w:val="00CB4E8E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04E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691F"/>
    <w:rsid w:val="00CD7766"/>
    <w:rsid w:val="00CD7C85"/>
    <w:rsid w:val="00CE0539"/>
    <w:rsid w:val="00CE0E0E"/>
    <w:rsid w:val="00CE0FF4"/>
    <w:rsid w:val="00CE16A8"/>
    <w:rsid w:val="00CE2BA9"/>
    <w:rsid w:val="00CE4681"/>
    <w:rsid w:val="00CE4C2F"/>
    <w:rsid w:val="00CE4C86"/>
    <w:rsid w:val="00CE4D4E"/>
    <w:rsid w:val="00CE4DBC"/>
    <w:rsid w:val="00CE52E2"/>
    <w:rsid w:val="00CE6EAB"/>
    <w:rsid w:val="00CE70B8"/>
    <w:rsid w:val="00CE7E57"/>
    <w:rsid w:val="00CF0401"/>
    <w:rsid w:val="00CF0490"/>
    <w:rsid w:val="00CF0DD4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09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AC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373D"/>
    <w:rsid w:val="00D2635A"/>
    <w:rsid w:val="00D26B70"/>
    <w:rsid w:val="00D3039B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317"/>
    <w:rsid w:val="00D425F5"/>
    <w:rsid w:val="00D42864"/>
    <w:rsid w:val="00D433A8"/>
    <w:rsid w:val="00D4363A"/>
    <w:rsid w:val="00D4518B"/>
    <w:rsid w:val="00D4524D"/>
    <w:rsid w:val="00D45703"/>
    <w:rsid w:val="00D46213"/>
    <w:rsid w:val="00D46BEB"/>
    <w:rsid w:val="00D46D91"/>
    <w:rsid w:val="00D46DF2"/>
    <w:rsid w:val="00D4779D"/>
    <w:rsid w:val="00D50B96"/>
    <w:rsid w:val="00D50F6F"/>
    <w:rsid w:val="00D5123F"/>
    <w:rsid w:val="00D5179A"/>
    <w:rsid w:val="00D522BC"/>
    <w:rsid w:val="00D52371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0CE3"/>
    <w:rsid w:val="00D61C4C"/>
    <w:rsid w:val="00D624DC"/>
    <w:rsid w:val="00D62F5E"/>
    <w:rsid w:val="00D63226"/>
    <w:rsid w:val="00D63360"/>
    <w:rsid w:val="00D6398B"/>
    <w:rsid w:val="00D6409A"/>
    <w:rsid w:val="00D64A0A"/>
    <w:rsid w:val="00D64F04"/>
    <w:rsid w:val="00D65F72"/>
    <w:rsid w:val="00D66CD0"/>
    <w:rsid w:val="00D67D19"/>
    <w:rsid w:val="00D67DB8"/>
    <w:rsid w:val="00D715B9"/>
    <w:rsid w:val="00D71CD7"/>
    <w:rsid w:val="00D72D31"/>
    <w:rsid w:val="00D7334A"/>
    <w:rsid w:val="00D73934"/>
    <w:rsid w:val="00D73E26"/>
    <w:rsid w:val="00D741BA"/>
    <w:rsid w:val="00D74565"/>
    <w:rsid w:val="00D74D80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3CB6"/>
    <w:rsid w:val="00D941C2"/>
    <w:rsid w:val="00D95C32"/>
    <w:rsid w:val="00D96B4F"/>
    <w:rsid w:val="00DA0393"/>
    <w:rsid w:val="00DA0D6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0DAD"/>
    <w:rsid w:val="00DC12A6"/>
    <w:rsid w:val="00DC1714"/>
    <w:rsid w:val="00DC2259"/>
    <w:rsid w:val="00DC2939"/>
    <w:rsid w:val="00DC3868"/>
    <w:rsid w:val="00DC3A79"/>
    <w:rsid w:val="00DC40AC"/>
    <w:rsid w:val="00DC4202"/>
    <w:rsid w:val="00DC537B"/>
    <w:rsid w:val="00DC545B"/>
    <w:rsid w:val="00DC591D"/>
    <w:rsid w:val="00DC67B3"/>
    <w:rsid w:val="00DC6D7D"/>
    <w:rsid w:val="00DC6F39"/>
    <w:rsid w:val="00DC7E80"/>
    <w:rsid w:val="00DD0117"/>
    <w:rsid w:val="00DD0438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2F5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480"/>
    <w:rsid w:val="00DF1586"/>
    <w:rsid w:val="00DF1E52"/>
    <w:rsid w:val="00DF2159"/>
    <w:rsid w:val="00DF2431"/>
    <w:rsid w:val="00DF2FD4"/>
    <w:rsid w:val="00DF36F0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9CA"/>
    <w:rsid w:val="00E01DCE"/>
    <w:rsid w:val="00E02111"/>
    <w:rsid w:val="00E03EFF"/>
    <w:rsid w:val="00E0485F"/>
    <w:rsid w:val="00E05239"/>
    <w:rsid w:val="00E0537C"/>
    <w:rsid w:val="00E05DEE"/>
    <w:rsid w:val="00E06DF6"/>
    <w:rsid w:val="00E07120"/>
    <w:rsid w:val="00E0712E"/>
    <w:rsid w:val="00E07276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1C6"/>
    <w:rsid w:val="00E22B20"/>
    <w:rsid w:val="00E22FCA"/>
    <w:rsid w:val="00E239EB"/>
    <w:rsid w:val="00E24138"/>
    <w:rsid w:val="00E24B27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196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47B7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2E"/>
    <w:rsid w:val="00E55FF6"/>
    <w:rsid w:val="00E56407"/>
    <w:rsid w:val="00E56D66"/>
    <w:rsid w:val="00E60268"/>
    <w:rsid w:val="00E604F1"/>
    <w:rsid w:val="00E60BE0"/>
    <w:rsid w:val="00E61196"/>
    <w:rsid w:val="00E61CC1"/>
    <w:rsid w:val="00E61E64"/>
    <w:rsid w:val="00E623E0"/>
    <w:rsid w:val="00E623EB"/>
    <w:rsid w:val="00E65D1D"/>
    <w:rsid w:val="00E67232"/>
    <w:rsid w:val="00E6732F"/>
    <w:rsid w:val="00E67B32"/>
    <w:rsid w:val="00E700D4"/>
    <w:rsid w:val="00E70555"/>
    <w:rsid w:val="00E70599"/>
    <w:rsid w:val="00E70B25"/>
    <w:rsid w:val="00E7149D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2C3"/>
    <w:rsid w:val="00E9693A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A65C3"/>
    <w:rsid w:val="00EB0F0B"/>
    <w:rsid w:val="00EB1048"/>
    <w:rsid w:val="00EB188D"/>
    <w:rsid w:val="00EB2B2A"/>
    <w:rsid w:val="00EB2B44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4078"/>
    <w:rsid w:val="00ED59C8"/>
    <w:rsid w:val="00ED5F93"/>
    <w:rsid w:val="00ED609D"/>
    <w:rsid w:val="00ED664A"/>
    <w:rsid w:val="00ED6ACC"/>
    <w:rsid w:val="00ED6AE3"/>
    <w:rsid w:val="00ED6DAC"/>
    <w:rsid w:val="00ED70A6"/>
    <w:rsid w:val="00ED7798"/>
    <w:rsid w:val="00ED7D29"/>
    <w:rsid w:val="00ED7D8C"/>
    <w:rsid w:val="00EE0180"/>
    <w:rsid w:val="00EE0F68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F0780"/>
    <w:rsid w:val="00EF1153"/>
    <w:rsid w:val="00EF1357"/>
    <w:rsid w:val="00EF1CD2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39E"/>
    <w:rsid w:val="00F04DD9"/>
    <w:rsid w:val="00F051EB"/>
    <w:rsid w:val="00F054A5"/>
    <w:rsid w:val="00F0629D"/>
    <w:rsid w:val="00F06F79"/>
    <w:rsid w:val="00F06FA2"/>
    <w:rsid w:val="00F07D0D"/>
    <w:rsid w:val="00F07D4D"/>
    <w:rsid w:val="00F106D6"/>
    <w:rsid w:val="00F10AB4"/>
    <w:rsid w:val="00F11627"/>
    <w:rsid w:val="00F12780"/>
    <w:rsid w:val="00F128A1"/>
    <w:rsid w:val="00F12AC4"/>
    <w:rsid w:val="00F135D5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6E4A"/>
    <w:rsid w:val="00F17B82"/>
    <w:rsid w:val="00F17BE4"/>
    <w:rsid w:val="00F17F31"/>
    <w:rsid w:val="00F204C5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571"/>
    <w:rsid w:val="00F30664"/>
    <w:rsid w:val="00F30AAE"/>
    <w:rsid w:val="00F319E2"/>
    <w:rsid w:val="00F31D9F"/>
    <w:rsid w:val="00F3426C"/>
    <w:rsid w:val="00F3462C"/>
    <w:rsid w:val="00F34692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46185"/>
    <w:rsid w:val="00F51386"/>
    <w:rsid w:val="00F521C5"/>
    <w:rsid w:val="00F52C03"/>
    <w:rsid w:val="00F535A6"/>
    <w:rsid w:val="00F53CA2"/>
    <w:rsid w:val="00F53F0E"/>
    <w:rsid w:val="00F5466C"/>
    <w:rsid w:val="00F54829"/>
    <w:rsid w:val="00F54FB5"/>
    <w:rsid w:val="00F550C6"/>
    <w:rsid w:val="00F5574C"/>
    <w:rsid w:val="00F5632D"/>
    <w:rsid w:val="00F56CBC"/>
    <w:rsid w:val="00F5721E"/>
    <w:rsid w:val="00F575C3"/>
    <w:rsid w:val="00F60A0D"/>
    <w:rsid w:val="00F60B92"/>
    <w:rsid w:val="00F61F01"/>
    <w:rsid w:val="00F6290D"/>
    <w:rsid w:val="00F635A8"/>
    <w:rsid w:val="00F6363F"/>
    <w:rsid w:val="00F63D62"/>
    <w:rsid w:val="00F64869"/>
    <w:rsid w:val="00F64B9A"/>
    <w:rsid w:val="00F65934"/>
    <w:rsid w:val="00F660B0"/>
    <w:rsid w:val="00F662AF"/>
    <w:rsid w:val="00F6675E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4F56"/>
    <w:rsid w:val="00F75147"/>
    <w:rsid w:val="00F75761"/>
    <w:rsid w:val="00F76A65"/>
    <w:rsid w:val="00F77C2B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C32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400"/>
    <w:rsid w:val="00FA58D7"/>
    <w:rsid w:val="00FA6B8D"/>
    <w:rsid w:val="00FA6BDD"/>
    <w:rsid w:val="00FB04F3"/>
    <w:rsid w:val="00FB07FD"/>
    <w:rsid w:val="00FB0A0B"/>
    <w:rsid w:val="00FB0E7A"/>
    <w:rsid w:val="00FB1039"/>
    <w:rsid w:val="00FB1C8C"/>
    <w:rsid w:val="00FB23FD"/>
    <w:rsid w:val="00FB3572"/>
    <w:rsid w:val="00FB3DA6"/>
    <w:rsid w:val="00FB73C6"/>
    <w:rsid w:val="00FB7FD9"/>
    <w:rsid w:val="00FC1038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CB2"/>
    <w:rsid w:val="00FD2EB1"/>
    <w:rsid w:val="00FD30AE"/>
    <w:rsid w:val="00FD3AE3"/>
    <w:rsid w:val="00FD3CA2"/>
    <w:rsid w:val="00FD3EDF"/>
    <w:rsid w:val="00FD48BD"/>
    <w:rsid w:val="00FD4C30"/>
    <w:rsid w:val="00FD4D91"/>
    <w:rsid w:val="00FD5475"/>
    <w:rsid w:val="00FD58CC"/>
    <w:rsid w:val="00FD616F"/>
    <w:rsid w:val="00FD7794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3CCF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BF219D"/>
  <w15:chartTrackingRefBased/>
  <w15:docId w15:val="{B2BE8AF4-2A21-4D9A-AC0E-462EFA7F8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TlhxUkRvc2orVkxsL0U4azdlNUhCOE9rWHVRUlJt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TgX01b1yvljS0AZel313YYMVdpOAu3Rv62Q8wRy4T2A=</DigestValue>
      </Reference>
      <Reference URI="#INFO">
        <DigestMethod Algorithm="http://www.w3.org/2001/04/xmlenc#sha256"/>
        <DigestValue>3BBUrf2LIskZdLcuiUY7CsxDCBSCdhH0W9f9gQOqq28=</DigestValue>
      </Reference>
    </SignedInfo>
    <SignatureValue>IYdyUCDwzXJUKvwX4aurz1LO3ysJV6J+L5CCGw/YE0ZaM7fM0HdN5TBLlkvLiY9GHIMVJ87R2m/smXh7kK0uBg==</SignatureValue>
    <Object Id="INFO">
      <ArrayOfString xmlns:xsd="http://www.w3.org/2001/XMLSchema" xmlns:xsi="http://www.w3.org/2001/XMLSchema-instance" xmlns="">
        <string>oNXqRDosj+VLl/E8k7e5HB8OkXuQRRmF</string>
      </ArrayOfString>
    </Object>
  </Signature>
</WrappedLabelInfo>
</file>

<file path=customXml/itemProps1.xml><?xml version="1.0" encoding="utf-8"?>
<ds:datastoreItem xmlns:ds="http://schemas.openxmlformats.org/officeDocument/2006/customXml" ds:itemID="{CCD646F7-7C75-4B71-A82B-36A6922192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CE7CEF-82C5-413A-BB40-D80FAE3D934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1288AF8-E0D1-4817-8C98-DDB3E292D4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1954</Characters>
  <Application>Microsoft Office Word</Application>
  <DocSecurity>0</DocSecurity>
  <Lines>61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Nowak Anna Teresa</cp:lastModifiedBy>
  <cp:revision>2</cp:revision>
  <cp:lastPrinted>2024-04-23T09:14:00Z</cp:lastPrinted>
  <dcterms:created xsi:type="dcterms:W3CDTF">2026-03-13T12:27:00Z</dcterms:created>
  <dcterms:modified xsi:type="dcterms:W3CDTF">2026-03-13T12:27:00Z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2c898df7-8d7a-425c-ac76-29fa58098212</vt:lpwstr>
  </property>
  <property fmtid="{D5CDD505-2E9C-101B-9397-08002B2CF9AE}" pid="3" name="bjSaver">
    <vt:lpwstr>9I+wK+Y81Em3c12f4swpZ/hdFWNiCxx1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Nowak Anna Teresa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649dc17f-4127-463d-8d78-480894e57e9f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10.11.176.25</vt:lpwstr>
  </property>
</Properties>
</file>